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74C25" w14:textId="77777777" w:rsidR="004D0348" w:rsidRDefault="00C911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Mangal"/>
          <w:b/>
          <w:bCs/>
          <w:sz w:val="24"/>
          <w:szCs w:val="24"/>
          <w:lang w:bidi="hi-IN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drawing>
          <wp:anchor distT="0" distB="0" distL="0" distR="0" simplePos="0" relativeHeight="251660288" behindDoc="0" locked="0" layoutInCell="1" allowOverlap="1" wp14:anchorId="5BC1FDAA" wp14:editId="3C2D4F1B">
            <wp:simplePos x="0" y="0"/>
            <wp:positionH relativeFrom="margin">
              <wp:posOffset>0</wp:posOffset>
            </wp:positionH>
            <wp:positionV relativeFrom="paragraph">
              <wp:posOffset>-171450</wp:posOffset>
            </wp:positionV>
            <wp:extent cx="472440" cy="491490"/>
            <wp:effectExtent l="0" t="0" r="3810" b="3810"/>
            <wp:wrapNone/>
            <wp:docPr id="1026" name="Picture 1" descr="C:\Users\Exam Branch\AppData\Local\Microsoft\Windows\Temporary Internet Files\Content.Word\downloa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1" descr="C:\Users\Exam Branch\AppData\Local\Microsoft\Windows\Temporary Internet Files\Content.Word\download.jp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4914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 xml:space="preserve">परमाणु ऊर्जा केंद्रीय विद्यालय-१ हैदराबाद </w:t>
      </w:r>
    </w:p>
    <w:p w14:paraId="6B110D7E" w14:textId="4BFD748C" w:rsidR="004D0348" w:rsidRDefault="00C911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आवधिक परीक्षा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>-</w:t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१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 xml:space="preserve"> (</w:t>
      </w:r>
      <w:r>
        <w:rPr>
          <w:rFonts w:ascii="Times New Roman" w:hAnsi="Times New Roman" w:cs="Mangal" w:hint="cs"/>
          <w:b/>
          <w:bCs/>
          <w:sz w:val="20"/>
          <w:szCs w:val="20"/>
          <w:cs/>
          <w:lang w:bidi="hi-IN"/>
        </w:rPr>
        <w:t>2025</w:t>
      </w:r>
      <w:r>
        <w:rPr>
          <w:rFonts w:ascii="Times New Roman" w:hAnsi="Times New Roman"/>
          <w:b/>
          <w:bCs/>
          <w:sz w:val="20"/>
          <w:szCs w:val="20"/>
          <w:lang w:bidi="te-IN"/>
        </w:rPr>
        <w:t>-</w:t>
      </w:r>
      <w:r>
        <w:rPr>
          <w:rFonts w:ascii="Times New Roman" w:hAnsi="Times New Roman" w:cs="Mangal" w:hint="cs"/>
          <w:b/>
          <w:bCs/>
          <w:sz w:val="20"/>
          <w:szCs w:val="20"/>
          <w:cs/>
          <w:lang w:bidi="hi-IN"/>
        </w:rPr>
        <w:t>2026</w:t>
      </w:r>
      <w:r>
        <w:rPr>
          <w:rFonts w:ascii="Times New Roman" w:hAnsi="Times New Roman"/>
          <w:b/>
          <w:bCs/>
          <w:sz w:val="20"/>
          <w:szCs w:val="20"/>
          <w:lang w:bidi="te-IN"/>
        </w:rPr>
        <w:t>)</w:t>
      </w:r>
      <w:r w:rsidR="00232DA7">
        <w:rPr>
          <w:rFonts w:ascii="Times New Roman" w:hAnsi="Times New Roman"/>
          <w:b/>
          <w:bCs/>
          <w:sz w:val="20"/>
          <w:szCs w:val="20"/>
          <w:lang w:bidi="te-IN"/>
        </w:rPr>
        <w:t xml:space="preserve"> </w:t>
      </w:r>
    </w:p>
    <w:p w14:paraId="083F83E7" w14:textId="77777777" w:rsidR="004D0348" w:rsidRDefault="004D0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bidi="te-IN"/>
        </w:rPr>
      </w:pPr>
    </w:p>
    <w:p w14:paraId="07B3E267" w14:textId="096A6A65" w:rsidR="004D0348" w:rsidRDefault="00C911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कक्षा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>: VI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ab/>
        <w:t xml:space="preserve">                                        </w:t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विषय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 xml:space="preserve">: </w:t>
      </w:r>
      <w:r w:rsidR="0069536C" w:rsidRPr="0069536C">
        <w:rPr>
          <w:rFonts w:asciiTheme="majorBidi" w:hAnsiTheme="majorBidi" w:cstheme="majorBidi"/>
          <w:b/>
          <w:bCs/>
          <w:sz w:val="24"/>
          <w:szCs w:val="24"/>
          <w:cs/>
          <w:lang w:bidi="hi-IN"/>
        </w:rPr>
        <w:t>संस्कृत</w:t>
      </w:r>
      <w:r w:rsidRPr="0069536C">
        <w:rPr>
          <w:rFonts w:asciiTheme="majorBidi" w:hAnsiTheme="majorBidi" w:cstheme="majorBidi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/>
          <w:b/>
          <w:bCs/>
          <w:sz w:val="24"/>
          <w:szCs w:val="24"/>
          <w:lang w:bidi="te-IN"/>
        </w:rPr>
        <w:t xml:space="preserve"> </w:t>
      </w:r>
      <w:r w:rsidR="0069536C">
        <w:rPr>
          <w:rFonts w:ascii="Times New Roman" w:hAnsi="Times New Roman"/>
          <w:b/>
          <w:bCs/>
          <w:sz w:val="24"/>
          <w:szCs w:val="24"/>
          <w:lang w:bidi="te-IN"/>
        </w:rPr>
        <w:t xml:space="preserve">           </w:t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अधिकतम अंक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 xml:space="preserve">:20                       </w:t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दिनांक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 xml:space="preserve">:  </w:t>
      </w:r>
      <w:r w:rsidR="00424F0C">
        <w:rPr>
          <w:rFonts w:ascii="Times New Roman" w:hAnsi="Times New Roman"/>
          <w:b/>
          <w:bCs/>
          <w:sz w:val="24"/>
          <w:szCs w:val="24"/>
          <w:lang w:bidi="te-IN"/>
        </w:rPr>
        <w:t>16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>.07.202</w:t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 xml:space="preserve">5 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/>
          <w:b/>
          <w:bCs/>
          <w:sz w:val="24"/>
          <w:szCs w:val="24"/>
          <w:lang w:bidi="te-IN"/>
        </w:rPr>
        <w:tab/>
        <w:t xml:space="preserve">                            </w:t>
      </w:r>
      <w:r w:rsidR="0069536C">
        <w:rPr>
          <w:rFonts w:ascii="Times New Roman" w:hAnsi="Times New Roman"/>
          <w:b/>
          <w:bCs/>
          <w:sz w:val="24"/>
          <w:szCs w:val="24"/>
          <w:lang w:bidi="te-IN"/>
        </w:rPr>
        <w:t xml:space="preserve">        </w:t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 xml:space="preserve">समय-1 घंटा 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 xml:space="preserve">    </w:t>
      </w:r>
    </w:p>
    <w:p w14:paraId="1B0146B6" w14:textId="77777777" w:rsidR="004D0348" w:rsidRDefault="00C911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Mangal"/>
          <w:b/>
          <w:bCs/>
          <w:sz w:val="24"/>
          <w:szCs w:val="24"/>
          <w:lang w:bidi="hi-IN"/>
        </w:rPr>
      </w:pP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----------------------------------------------------------------------------------------------------</w:t>
      </w:r>
    </w:p>
    <w:p w14:paraId="1B027DED" w14:textId="77777777" w:rsidR="004D0348" w:rsidRDefault="00C911A7">
      <w:pPr>
        <w:autoSpaceDE w:val="0"/>
        <w:autoSpaceDN w:val="0"/>
        <w:adjustRightInd w:val="0"/>
        <w:spacing w:after="0" w:line="240" w:lineRule="auto"/>
        <w:rPr>
          <w:rFonts w:ascii="Mangal" w:hAnsi="Mangal" w:cs="Mangal"/>
          <w:sz w:val="24"/>
          <w:szCs w:val="24"/>
          <w:lang w:bidi="hi-IN"/>
        </w:rPr>
      </w:pPr>
      <w:r>
        <w:rPr>
          <w:rFonts w:ascii="Mangal" w:hAnsi="Mangal" w:cs="Mangal" w:hint="cs"/>
          <w:sz w:val="24"/>
          <w:szCs w:val="24"/>
          <w:cs/>
          <w:lang w:bidi="hi-IN"/>
        </w:rPr>
        <w:t>नाम</w:t>
      </w:r>
      <w:r>
        <w:rPr>
          <w:rFonts w:ascii="Mangal" w:hAnsi="Mangal" w:cs="Mangal"/>
          <w:sz w:val="24"/>
          <w:szCs w:val="24"/>
        </w:rPr>
        <w:t xml:space="preserve"> -.................     </w:t>
      </w:r>
      <w:r>
        <w:rPr>
          <w:rFonts w:ascii="Mangal" w:hAnsi="Mangal" w:cs="Mangal"/>
          <w:sz w:val="24"/>
          <w:szCs w:val="24"/>
          <w:cs/>
        </w:rPr>
        <w:t xml:space="preserve">अनुक्रमांक </w:t>
      </w:r>
      <w:r>
        <w:rPr>
          <w:rFonts w:ascii="Mangal" w:hAnsi="Mangal" w:cs="Mangal"/>
          <w:sz w:val="24"/>
          <w:szCs w:val="24"/>
        </w:rPr>
        <w:t>-............</w:t>
      </w:r>
      <w:r>
        <w:rPr>
          <w:rFonts w:ascii="Mangal" w:hAnsi="Mangal" w:cs="Mangal" w:hint="cs"/>
          <w:sz w:val="24"/>
          <w:szCs w:val="24"/>
          <w:cs/>
          <w:lang w:bidi="hi-IN"/>
        </w:rPr>
        <w:t xml:space="preserve">    कक्षा-....................वर्ग-...........</w:t>
      </w:r>
    </w:p>
    <w:p w14:paraId="49A59D5A" w14:textId="77777777" w:rsidR="004D0348" w:rsidRDefault="00C911A7">
      <w:pPr>
        <w:autoSpaceDE w:val="0"/>
        <w:autoSpaceDN w:val="0"/>
        <w:adjustRightInd w:val="0"/>
        <w:spacing w:after="0" w:line="240" w:lineRule="auto"/>
        <w:rPr>
          <w:rFonts w:ascii="Mangal" w:hAnsi="Mangal" w:cs="Mangal"/>
          <w:sz w:val="24"/>
          <w:szCs w:val="24"/>
        </w:rPr>
      </w:pPr>
      <w:r>
        <w:rPr>
          <w:rFonts w:ascii="Mangal" w:hAnsi="Mangal" w:cs="Mangal"/>
          <w:sz w:val="24"/>
          <w:szCs w:val="24"/>
        </w:rPr>
        <w:t xml:space="preserve">                                                                                             </w:t>
      </w:r>
    </w:p>
    <w:p w14:paraId="71925EA2" w14:textId="77777777" w:rsidR="004D0348" w:rsidRDefault="00C911A7">
      <w:pPr>
        <w:rPr>
          <w:rFonts w:ascii="Mangal" w:hAnsi="Mangal" w:cs="Mangal"/>
          <w:sz w:val="24"/>
          <w:szCs w:val="24"/>
        </w:rPr>
      </w:pPr>
      <w:r>
        <w:rPr>
          <w:rFonts w:ascii="Mangal" w:hAnsi="Mangal" w:cs="Mangal"/>
          <w:sz w:val="24"/>
          <w:szCs w:val="24"/>
          <w:cs/>
        </w:rPr>
        <w:t>ह</w:t>
      </w:r>
      <w:r>
        <w:rPr>
          <w:rFonts w:ascii="Mangal" w:hAnsi="Mangal" w:cs="Mangal"/>
          <w:sz w:val="24"/>
          <w:szCs w:val="24"/>
        </w:rPr>
        <w:t>.</w:t>
      </w:r>
      <w:r>
        <w:rPr>
          <w:rFonts w:ascii="Mangal" w:hAnsi="Mangal" w:cs="Mangal"/>
          <w:sz w:val="24"/>
          <w:szCs w:val="24"/>
          <w:cs/>
        </w:rPr>
        <w:t>निरीक्षक</w:t>
      </w:r>
      <w:r>
        <w:rPr>
          <w:rFonts w:ascii="Mangal" w:hAnsi="Mangal" w:cs="Mangal"/>
          <w:sz w:val="24"/>
          <w:szCs w:val="24"/>
        </w:rPr>
        <w:t xml:space="preserve">- ...............   </w:t>
      </w:r>
      <w:r>
        <w:rPr>
          <w:rFonts w:ascii="Mangal" w:hAnsi="Mangal" w:cs="Mangal"/>
          <w:sz w:val="24"/>
          <w:szCs w:val="24"/>
          <w:cs/>
        </w:rPr>
        <w:t>ह</w:t>
      </w:r>
      <w:r>
        <w:rPr>
          <w:rFonts w:ascii="Mangal" w:hAnsi="Mangal" w:cs="Mangal"/>
          <w:sz w:val="24"/>
          <w:szCs w:val="24"/>
        </w:rPr>
        <w:t xml:space="preserve">. </w:t>
      </w:r>
      <w:r>
        <w:rPr>
          <w:rFonts w:ascii="Mangal" w:hAnsi="Mangal" w:cs="Mangal"/>
          <w:sz w:val="24"/>
          <w:szCs w:val="24"/>
          <w:cs/>
        </w:rPr>
        <w:t xml:space="preserve">परीक्षक </w:t>
      </w:r>
      <w:r>
        <w:rPr>
          <w:rFonts w:ascii="Mangal" w:hAnsi="Mangal" w:cs="Mangal"/>
          <w:sz w:val="24"/>
          <w:szCs w:val="24"/>
        </w:rPr>
        <w:t xml:space="preserve">-.............       </w:t>
      </w:r>
      <w:r>
        <w:rPr>
          <w:rFonts w:ascii="Mangal" w:hAnsi="Mangal" w:cs="Mangal"/>
          <w:sz w:val="24"/>
          <w:szCs w:val="24"/>
          <w:cs/>
        </w:rPr>
        <w:t>प्राप्तांक</w:t>
      </w:r>
      <w:r>
        <w:rPr>
          <w:rFonts w:ascii="Mangal" w:hAnsi="Mangal" w:cs="Mangal"/>
          <w:sz w:val="24"/>
          <w:szCs w:val="24"/>
        </w:rPr>
        <w:t xml:space="preserve"> -...........</w:t>
      </w:r>
      <w:r>
        <w:rPr>
          <w:rFonts w:ascii="Mangal" w:hAnsi="Mangal" w:cs="Mangal" w:hint="cs"/>
          <w:sz w:val="24"/>
          <w:szCs w:val="24"/>
          <w:cs/>
          <w:lang w:bidi="hi-IN"/>
        </w:rPr>
        <w:t>..........</w:t>
      </w:r>
      <w:r>
        <w:rPr>
          <w:rFonts w:ascii="Mangal" w:hAnsi="Mangal" w:cs="Mangal"/>
          <w:sz w:val="24"/>
          <w:szCs w:val="24"/>
        </w:rPr>
        <w:t xml:space="preserve">                </w:t>
      </w:r>
    </w:p>
    <w:p w14:paraId="17455DFF" w14:textId="77777777" w:rsidR="004D0348" w:rsidRDefault="00C911A7">
      <w:pPr>
        <w:rPr>
          <w:rFonts w:ascii="Mangal" w:hAnsi="Mangal" w:cs="Mangal"/>
        </w:rPr>
      </w:pPr>
      <w:r>
        <w:rPr>
          <w:rFonts w:ascii="Mangal" w:hAnsi="Mangal" w:cs="Mangal" w:hint="cs"/>
          <w:cs/>
          <w:lang w:bidi="hi-IN"/>
        </w:rPr>
        <w:t>-------------------------------------------------------------------------------------------------------------</w:t>
      </w:r>
      <w:r>
        <w:rPr>
          <w:rFonts w:ascii="Mangal" w:hAnsi="Mangal" w:cs="Mangal"/>
        </w:rPr>
        <w:t xml:space="preserve"> </w:t>
      </w:r>
    </w:p>
    <w:p w14:paraId="5B33BDE7" w14:textId="77777777" w:rsidR="004D0348" w:rsidRDefault="00C911A7">
      <w:pPr>
        <w:rPr>
          <w:rFonts w:ascii="Mangal" w:hAnsi="Mangal" w:cs="Mangal"/>
          <w:b/>
          <w:bCs/>
          <w:sz w:val="28"/>
          <w:szCs w:val="28"/>
          <w:u w:val="single"/>
          <w:cs/>
          <w:lang w:bidi="hi-IN"/>
        </w:rPr>
      </w:pPr>
      <w:r>
        <w:rPr>
          <w:rFonts w:ascii="Mangal" w:hAnsi="Mangal" w:cs="Mangal"/>
          <w:cs/>
        </w:rPr>
        <w:t xml:space="preserve">निर्देश </w:t>
      </w:r>
      <w:r>
        <w:rPr>
          <w:rFonts w:ascii="Mangal" w:hAnsi="Mangal" w:cs="Mangal"/>
        </w:rPr>
        <w:t xml:space="preserve">: </w:t>
      </w:r>
      <w:r>
        <w:rPr>
          <w:rFonts w:ascii="Mangal" w:hAnsi="Mangal" w:cs="Mangal"/>
          <w:cs/>
        </w:rPr>
        <w:t>सभी प्रश्नों के उत्तर देना अनिवार्य</w:t>
      </w:r>
      <w:r>
        <w:rPr>
          <w:rFonts w:ascii="Mangal" w:hAnsi="Mangal" w:cs="Mangal"/>
        </w:rPr>
        <w:t xml:space="preserve"> </w:t>
      </w:r>
      <w:r>
        <w:rPr>
          <w:rFonts w:ascii="Mangal" w:hAnsi="Mangal" w:cs="Mangal"/>
          <w:cs/>
        </w:rPr>
        <w:t>है</w:t>
      </w:r>
      <w:r>
        <w:rPr>
          <w:rFonts w:ascii="Mangal" w:hAnsi="Mangal" w:cs="Mangal" w:hint="cs"/>
          <w:cs/>
          <w:lang w:bidi="hi-IN"/>
        </w:rPr>
        <w:t xml:space="preserve"> |</w:t>
      </w:r>
      <w:r>
        <w:rPr>
          <w:rFonts w:ascii="Mangal" w:hAnsi="Mangal" w:cs="Mangal"/>
        </w:rPr>
        <w:t xml:space="preserve">                                                                                       </w:t>
      </w:r>
      <w:r>
        <w:rPr>
          <w:rFonts w:ascii="Mangal" w:hAnsi="Mangal" w:cs="Mangal" w:hint="cs"/>
          <w:cs/>
          <w:lang w:bidi="hi-IN"/>
        </w:rPr>
        <w:t xml:space="preserve">                  </w:t>
      </w:r>
      <w:r>
        <w:rPr>
          <w:rFonts w:ascii="Mangal" w:hAnsi="Mangal" w:cs="Mangal" w:hint="cs"/>
          <w:b/>
          <w:bCs/>
          <w:sz w:val="28"/>
          <w:szCs w:val="28"/>
          <w:u w:val="single"/>
          <w:cs/>
          <w:lang w:bidi="hi-IN"/>
        </w:rPr>
        <w:t xml:space="preserve">                        </w:t>
      </w:r>
    </w:p>
    <w:tbl>
      <w:tblPr>
        <w:tblStyle w:val="TableGrid"/>
        <w:tblW w:w="10260" w:type="dxa"/>
        <w:tblInd w:w="-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550"/>
        <w:gridCol w:w="810"/>
      </w:tblGrid>
      <w:tr w:rsidR="004D0348" w14:paraId="47363961" w14:textId="77777777" w:rsidTr="004429F2">
        <w:trPr>
          <w:trHeight w:val="332"/>
        </w:trPr>
        <w:tc>
          <w:tcPr>
            <w:tcW w:w="900" w:type="dxa"/>
          </w:tcPr>
          <w:p w14:paraId="6B091E95" w14:textId="77777777" w:rsidR="004D0348" w:rsidRDefault="00C911A7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  <w:t>I.</w:t>
            </w:r>
          </w:p>
        </w:tc>
        <w:tc>
          <w:tcPr>
            <w:tcW w:w="8550" w:type="dxa"/>
          </w:tcPr>
          <w:p w14:paraId="57E727E6" w14:textId="77777777" w:rsidR="004D0348" w:rsidRDefault="00C911A7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/>
                <w:sz w:val="24"/>
                <w:szCs w:val="24"/>
                <w:cs/>
              </w:rPr>
              <w:t>उचित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विकल्पं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चित्वा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लिखत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 xml:space="preserve">- </w:t>
            </w:r>
          </w:p>
        </w:tc>
        <w:tc>
          <w:tcPr>
            <w:tcW w:w="810" w:type="dxa"/>
          </w:tcPr>
          <w:p w14:paraId="59F28070" w14:textId="77777777" w:rsidR="004D0348" w:rsidRDefault="00C911A7" w:rsidP="00A92C9B">
            <w:pPr>
              <w:widowControl/>
              <w:spacing w:beforeLines="50" w:before="120" w:after="10" w:line="240" w:lineRule="auto"/>
              <w:ind w:leftChars="50" w:left="110" w:rightChars="50" w:right="110"/>
              <w:jc w:val="right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  <w:t xml:space="preserve">5 </w:t>
            </w:r>
          </w:p>
        </w:tc>
      </w:tr>
      <w:tr w:rsidR="004D0348" w14:paraId="54D5421D" w14:textId="77777777" w:rsidTr="004429F2">
        <w:trPr>
          <w:trHeight w:val="332"/>
        </w:trPr>
        <w:tc>
          <w:tcPr>
            <w:tcW w:w="900" w:type="dxa"/>
          </w:tcPr>
          <w:p w14:paraId="06441F46" w14:textId="77777777" w:rsidR="004D0348" w:rsidRDefault="00C911A7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>1.</w:t>
            </w:r>
          </w:p>
          <w:p w14:paraId="7E707C85" w14:textId="77777777" w:rsidR="004D0348" w:rsidRDefault="004D0348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</w:p>
          <w:p w14:paraId="3C65EE15" w14:textId="77777777" w:rsidR="004D0348" w:rsidRDefault="004D0348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</w:p>
          <w:p w14:paraId="2D6B6788" w14:textId="77777777" w:rsidR="004D0348" w:rsidRDefault="00C911A7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>2.</w:t>
            </w:r>
          </w:p>
          <w:p w14:paraId="0C6FA653" w14:textId="77777777" w:rsidR="004D0348" w:rsidRDefault="004D0348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</w:p>
          <w:p w14:paraId="324C706E" w14:textId="77777777" w:rsidR="004D0348" w:rsidRDefault="004D0348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</w:p>
          <w:p w14:paraId="3982013B" w14:textId="77777777" w:rsidR="004D0348" w:rsidRDefault="00C911A7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>3.</w:t>
            </w:r>
          </w:p>
          <w:p w14:paraId="4B760308" w14:textId="77777777" w:rsidR="004D0348" w:rsidRDefault="004D0348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</w:p>
          <w:p w14:paraId="095F3881" w14:textId="77777777" w:rsidR="004D0348" w:rsidRDefault="00C911A7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>4.</w:t>
            </w:r>
          </w:p>
          <w:p w14:paraId="2507643D" w14:textId="77777777" w:rsidR="004D0348" w:rsidRDefault="004D0348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</w:p>
          <w:p w14:paraId="279D348E" w14:textId="77777777" w:rsidR="004D0348" w:rsidRDefault="00C911A7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>5.</w:t>
            </w:r>
          </w:p>
          <w:p w14:paraId="54F5EE7F" w14:textId="77777777" w:rsidR="004D0348" w:rsidRDefault="004D0348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</w:p>
        </w:tc>
        <w:tc>
          <w:tcPr>
            <w:tcW w:w="8550" w:type="dxa"/>
          </w:tcPr>
          <w:p w14:paraId="79CB5FD7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</w:rPr>
            </w:pPr>
            <w:r>
              <w:rPr>
                <w:rFonts w:ascii="Mangal" w:hAnsi="Mangal" w:cs="Mangal"/>
                <w:sz w:val="24"/>
                <w:szCs w:val="24"/>
              </w:rPr>
              <w:t>'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कुरुतः</w:t>
            </w:r>
            <w:r>
              <w:rPr>
                <w:rFonts w:ascii="Mangal" w:hAnsi="Mangal" w:cs="Mangal"/>
                <w:sz w:val="24"/>
                <w:szCs w:val="24"/>
              </w:rPr>
              <w:t>'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का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वर्ण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विच्छेद्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है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-</w:t>
            </w:r>
          </w:p>
          <w:p w14:paraId="0A28B5EB" w14:textId="77777777" w:rsidR="004D0348" w:rsidRDefault="00C911A7">
            <w:pPr>
              <w:widowControl/>
              <w:numPr>
                <w:ilvl w:val="0"/>
                <w:numId w:val="1"/>
              </w:numPr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sz w:val="24"/>
                <w:szCs w:val="24"/>
              </w:rPr>
            </w:pPr>
            <w:r>
              <w:rPr>
                <w:rFonts w:ascii="Mangal" w:hAnsi="Mangal" w:cs="Mangal"/>
                <w:sz w:val="24"/>
                <w:szCs w:val="24"/>
                <w:cs/>
              </w:rPr>
              <w:t>क्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उ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र्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उ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त्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अः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   </w:t>
            </w:r>
            <w:r>
              <w:rPr>
                <w:rFonts w:ascii="Mangal" w:hAnsi="Mangal" w:cs="Mangal"/>
                <w:sz w:val="24"/>
                <w:szCs w:val="24"/>
                <w:cs/>
                <w:lang w:bidi="hi-IN"/>
              </w:rPr>
              <w:t xml:space="preserve">       </w:t>
            </w:r>
            <w:r>
              <w:rPr>
                <w:rFonts w:ascii="Mangal" w:hAnsi="Mangal" w:cs="Mangal"/>
                <w:sz w:val="24"/>
                <w:szCs w:val="24"/>
                <w:lang w:bidi="hi-IN"/>
              </w:rPr>
              <w:t xml:space="preserve">    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 xml:space="preserve">ii.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क्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ऊ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र्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ऊ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त्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अः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 xml:space="preserve"> </w:t>
            </w:r>
          </w:p>
          <w:p w14:paraId="56D7A0C2" w14:textId="77777777" w:rsidR="004D0348" w:rsidRDefault="00C911A7">
            <w:pPr>
              <w:widowControl/>
              <w:spacing w:beforeLines="50" w:before="120" w:after="10" w:line="240" w:lineRule="auto"/>
              <w:ind w:rightChars="50" w:right="110" w:firstLineChars="50" w:firstLine="120"/>
              <w:rPr>
                <w:rFonts w:ascii="Mangal" w:hAnsi="Mangal" w:cs="Mangal"/>
                <w:sz w:val="24"/>
                <w:szCs w:val="24"/>
              </w:rPr>
            </w:pPr>
            <w:r>
              <w:rPr>
                <w:rFonts w:ascii="Mangal" w:hAnsi="Mangal" w:cs="Mangal"/>
                <w:sz w:val="24"/>
                <w:szCs w:val="24"/>
              </w:rPr>
              <w:t>iii.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क्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उ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र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त्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अः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               </w:t>
            </w:r>
            <w:r>
              <w:rPr>
                <w:rFonts w:ascii="Mangal" w:hAnsi="Mangal" w:cs="Mangal"/>
                <w:sz w:val="24"/>
                <w:szCs w:val="24"/>
              </w:rPr>
              <w:t xml:space="preserve">   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 xml:space="preserve">iv.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क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र्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उ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त्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अः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                                                                               </w:t>
            </w:r>
          </w:p>
          <w:p w14:paraId="293F08A5" w14:textId="13258C5F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</w:rPr>
            </w:pPr>
            <w:r>
              <w:rPr>
                <w:rFonts w:ascii="Mangal" w:hAnsi="Mangal" w:cs="Mangal"/>
                <w:sz w:val="24"/>
                <w:szCs w:val="24"/>
              </w:rPr>
              <w:t>'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बा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लका:</w:t>
            </w:r>
            <w:r>
              <w:rPr>
                <w:rFonts w:ascii="Mangal" w:hAnsi="Mangal" w:cs="Mangal"/>
                <w:sz w:val="24"/>
                <w:szCs w:val="24"/>
              </w:rPr>
              <w:t>'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का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वर्ण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विच्छेद है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-</w:t>
            </w:r>
          </w:p>
          <w:p w14:paraId="723B776F" w14:textId="77777777" w:rsidR="004D0348" w:rsidRDefault="00C911A7">
            <w:pPr>
              <w:widowControl/>
              <w:numPr>
                <w:ilvl w:val="0"/>
                <w:numId w:val="2"/>
              </w:numPr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sz w:val="24"/>
                <w:szCs w:val="24"/>
              </w:rPr>
            </w:pPr>
            <w:r>
              <w:rPr>
                <w:rFonts w:ascii="Mangal" w:hAnsi="Mangal" w:cs="Mangal"/>
                <w:sz w:val="24"/>
                <w:szCs w:val="24"/>
                <w:cs/>
              </w:rPr>
              <w:t>ब्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आ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ल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क्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अः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  <w:lang w:bidi="hi-IN"/>
              </w:rPr>
              <w:t xml:space="preserve">                  </w:t>
            </w:r>
            <w:r>
              <w:rPr>
                <w:rFonts w:ascii="Mangal" w:hAnsi="Mangal" w:cs="Mangal"/>
                <w:sz w:val="24"/>
                <w:szCs w:val="24"/>
              </w:rPr>
              <w:t xml:space="preserve">ii.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ब्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अ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ल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क्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आ: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   </w:t>
            </w:r>
          </w:p>
          <w:p w14:paraId="6E61C0D4" w14:textId="77777777" w:rsidR="004D0348" w:rsidRDefault="00C911A7">
            <w:pPr>
              <w:widowControl/>
              <w:spacing w:beforeLines="50" w:before="120" w:after="10" w:line="240" w:lineRule="auto"/>
              <w:ind w:rightChars="50" w:right="110" w:firstLineChars="50" w:firstLine="120"/>
              <w:rPr>
                <w:rFonts w:ascii="Mangal" w:hAnsi="Mangal" w:cs="Mangal"/>
                <w:sz w:val="24"/>
                <w:szCs w:val="24"/>
              </w:rPr>
            </w:pPr>
            <w:r>
              <w:rPr>
                <w:rFonts w:ascii="Mangal" w:hAnsi="Mangal" w:cs="Mangal"/>
                <w:sz w:val="24"/>
                <w:szCs w:val="24"/>
              </w:rPr>
              <w:t xml:space="preserve">iii.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ब्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अ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ल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क्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आ: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            </w:t>
            </w:r>
            <w:r>
              <w:rPr>
                <w:rFonts w:ascii="Mangal" w:hAnsi="Mangal" w:cs="Mangal"/>
                <w:sz w:val="24"/>
                <w:szCs w:val="24"/>
                <w:cs/>
                <w:lang w:bidi="hi-IN"/>
              </w:rPr>
              <w:t xml:space="preserve">    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 xml:space="preserve">iv.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ब्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आ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ल्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अ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क्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अः</w:t>
            </w:r>
          </w:p>
          <w:p w14:paraId="372F673F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</w:rPr>
            </w:pPr>
            <w:r>
              <w:rPr>
                <w:rFonts w:ascii="Mangal" w:hAnsi="Mangal" w:cs="Mangal"/>
                <w:sz w:val="24"/>
                <w:szCs w:val="24"/>
                <w:cs/>
              </w:rPr>
              <w:t>संस्कृत में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कितने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  <w:lang w:bidi="hi-IN"/>
              </w:rPr>
              <w:t>‘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वचन</w:t>
            </w:r>
            <w:r>
              <w:rPr>
                <w:rFonts w:ascii="Mangal" w:hAnsi="Mangal" w:cs="Mangal"/>
                <w:sz w:val="24"/>
                <w:szCs w:val="24"/>
                <w:cs/>
                <w:lang w:bidi="hi-IN"/>
              </w:rPr>
              <w:t>’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होते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हैं</w:t>
            </w:r>
            <w:r>
              <w:rPr>
                <w:rFonts w:ascii="Mangal" w:hAnsi="Mangal" w:cs="Mangal"/>
                <w:sz w:val="24"/>
                <w:szCs w:val="24"/>
              </w:rPr>
              <w:t>?</w:t>
            </w:r>
          </w:p>
          <w:p w14:paraId="3098BAD2" w14:textId="77777777" w:rsidR="004D0348" w:rsidRDefault="00C911A7">
            <w:pPr>
              <w:widowControl/>
              <w:numPr>
                <w:ilvl w:val="0"/>
                <w:numId w:val="2"/>
              </w:numPr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sz w:val="24"/>
                <w:szCs w:val="24"/>
                <w:cs/>
              </w:rPr>
            </w:pPr>
            <w:r>
              <w:rPr>
                <w:rFonts w:ascii="Mangal" w:hAnsi="Mangal" w:cs="Mangal"/>
                <w:sz w:val="24"/>
                <w:szCs w:val="24"/>
                <w:cs/>
              </w:rPr>
              <w:t xml:space="preserve">एकः   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    </w:t>
            </w:r>
            <w:r>
              <w:rPr>
                <w:rFonts w:ascii="Mangal" w:hAnsi="Mangal" w:cs="Mangal"/>
                <w:sz w:val="24"/>
                <w:szCs w:val="24"/>
              </w:rPr>
              <w:t>ii.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 xml:space="preserve">द्वितीयः  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      iii.</w:t>
            </w:r>
            <w:r>
              <w:rPr>
                <w:rFonts w:ascii="Mangal" w:hAnsi="Mangal" w:cs="Mangal"/>
                <w:sz w:val="24"/>
                <w:szCs w:val="24"/>
                <w:cs/>
              </w:rPr>
              <w:t xml:space="preserve"> तृतीयः           </w:t>
            </w:r>
            <w:r>
              <w:rPr>
                <w:rFonts w:ascii="Mangal" w:hAnsi="Mangal" w:cs="Mangal"/>
                <w:sz w:val="24"/>
                <w:szCs w:val="24"/>
              </w:rPr>
              <w:t>iv.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चतुर्थ</w:t>
            </w:r>
          </w:p>
          <w:p w14:paraId="6E43E972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</w:rPr>
            </w:pPr>
            <w:r>
              <w:rPr>
                <w:rFonts w:ascii="Mangal" w:hAnsi="Mangal" w:cs="Mangal"/>
                <w:sz w:val="24"/>
                <w:szCs w:val="24"/>
                <w:cs/>
              </w:rPr>
              <w:t>स्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औ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च्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इ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क्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अः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=</w:t>
            </w:r>
          </w:p>
          <w:p w14:paraId="3E5FAE7A" w14:textId="77777777" w:rsidR="004D0348" w:rsidRDefault="00C911A7">
            <w:pPr>
              <w:widowControl/>
              <w:numPr>
                <w:ilvl w:val="0"/>
                <w:numId w:val="3"/>
              </w:numPr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sz w:val="24"/>
                <w:szCs w:val="24"/>
                <w:cs/>
              </w:rPr>
            </w:pPr>
            <w:r>
              <w:rPr>
                <w:rFonts w:ascii="Mangal" w:hAnsi="Mangal" w:cs="Mangal"/>
                <w:sz w:val="24"/>
                <w:szCs w:val="24"/>
                <w:cs/>
              </w:rPr>
              <w:t>सचकः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 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    </w:t>
            </w:r>
            <w:r>
              <w:rPr>
                <w:rFonts w:ascii="Mangal" w:hAnsi="Mangal" w:cs="Mangal"/>
                <w:sz w:val="24"/>
                <w:szCs w:val="24"/>
              </w:rPr>
              <w:t>ii.</w:t>
            </w:r>
            <w:r>
              <w:rPr>
                <w:rFonts w:ascii="Mangal" w:hAnsi="Mangal" w:cs="Mangal"/>
                <w:sz w:val="24"/>
                <w:szCs w:val="24"/>
                <w:cs/>
                <w:lang w:bidi="hi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 xml:space="preserve">सौचकः  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       </w:t>
            </w:r>
            <w:r>
              <w:rPr>
                <w:rFonts w:ascii="Mangal" w:hAnsi="Mangal" w:cs="Mangal"/>
                <w:sz w:val="24"/>
                <w:szCs w:val="24"/>
              </w:rPr>
              <w:t>iii.</w:t>
            </w:r>
            <w:r>
              <w:rPr>
                <w:rFonts w:ascii="Mangal" w:hAnsi="Mangal" w:cs="Mangal"/>
                <w:sz w:val="24"/>
                <w:szCs w:val="24"/>
                <w:cs/>
                <w:lang w:bidi="hi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सौचिकः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       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 xml:space="preserve">iv.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साचकः</w:t>
            </w:r>
          </w:p>
          <w:p w14:paraId="77B56618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</w:rPr>
            </w:pPr>
            <w:r>
              <w:rPr>
                <w:rFonts w:ascii="Mangal" w:hAnsi="Mangal" w:cs="Mangal"/>
                <w:sz w:val="24"/>
                <w:szCs w:val="24"/>
                <w:cs/>
              </w:rPr>
              <w:t>ध्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आ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 xml:space="preserve">+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व्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अ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त्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+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अः</w:t>
            </w:r>
          </w:p>
          <w:p w14:paraId="051A9684" w14:textId="77777777" w:rsidR="004D0348" w:rsidRDefault="00C911A7">
            <w:pPr>
              <w:widowControl/>
              <w:numPr>
                <w:ilvl w:val="0"/>
                <w:numId w:val="4"/>
              </w:numPr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sz w:val="24"/>
                <w:szCs w:val="24"/>
                <w:cs/>
              </w:rPr>
            </w:pPr>
            <w:r>
              <w:rPr>
                <w:rFonts w:ascii="Mangal" w:hAnsi="Mangal" w:cs="Mangal"/>
                <w:sz w:val="24"/>
                <w:szCs w:val="24"/>
                <w:cs/>
              </w:rPr>
              <w:t>धवतः</w:t>
            </w:r>
            <w:r>
              <w:rPr>
                <w:rFonts w:ascii="Mangal" w:hAnsi="Mangal" w:cs="Mangal"/>
                <w:sz w:val="24"/>
                <w:szCs w:val="24"/>
                <w:cs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  <w:lang w:bidi="hi-IN"/>
              </w:rPr>
              <w:t xml:space="preserve">  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  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 xml:space="preserve">ii.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धावतः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        </w:t>
            </w:r>
            <w:r>
              <w:rPr>
                <w:rFonts w:ascii="Mangal" w:hAnsi="Mangal" w:cs="Mangal"/>
                <w:sz w:val="24"/>
                <w:szCs w:val="24"/>
              </w:rPr>
              <w:t xml:space="preserve">iii.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धावितः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           </w:t>
            </w:r>
            <w:r>
              <w:rPr>
                <w:rFonts w:ascii="Mangal" w:hAnsi="Mangal" w:cs="Mangal"/>
                <w:sz w:val="24"/>
                <w:szCs w:val="24"/>
              </w:rPr>
              <w:t>iv.</w:t>
            </w:r>
            <w:r>
              <w:rPr>
                <w:rFonts w:ascii="Mangal" w:hAnsi="Mangal" w:cs="Mangal"/>
                <w:sz w:val="24"/>
                <w:szCs w:val="24"/>
                <w:cs/>
                <w:lang w:bidi="hi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धावताः</w:t>
            </w:r>
          </w:p>
        </w:tc>
        <w:tc>
          <w:tcPr>
            <w:tcW w:w="810" w:type="dxa"/>
          </w:tcPr>
          <w:p w14:paraId="680CF9BA" w14:textId="77777777" w:rsidR="004D0348" w:rsidRDefault="004D0348" w:rsidP="00A92C9B">
            <w:pPr>
              <w:widowControl/>
              <w:spacing w:beforeLines="50" w:before="120" w:after="10" w:line="240" w:lineRule="auto"/>
              <w:ind w:leftChars="50" w:left="110" w:rightChars="50" w:right="110"/>
              <w:jc w:val="right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</w:p>
        </w:tc>
      </w:tr>
      <w:tr w:rsidR="004D0348" w14:paraId="32D666FB" w14:textId="77777777" w:rsidTr="004429F2">
        <w:trPr>
          <w:trHeight w:val="332"/>
        </w:trPr>
        <w:tc>
          <w:tcPr>
            <w:tcW w:w="900" w:type="dxa"/>
          </w:tcPr>
          <w:p w14:paraId="145641CF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>II.</w:t>
            </w:r>
          </w:p>
        </w:tc>
        <w:tc>
          <w:tcPr>
            <w:tcW w:w="8550" w:type="dxa"/>
          </w:tcPr>
          <w:p w14:paraId="4C274B8F" w14:textId="77777777" w:rsidR="004D0348" w:rsidRDefault="00C911A7">
            <w:pPr>
              <w:widowControl/>
              <w:spacing w:beforeLines="50" w:before="120" w:after="10" w:line="240" w:lineRule="auto"/>
              <w:ind w:leftChars="50" w:left="110" w:rightChars="50" w:right="110"/>
              <w:rPr>
                <w:rFonts w:ascii="Mangal" w:hAnsi="Mangal" w:cs="Mangal"/>
                <w:sz w:val="24"/>
                <w:szCs w:val="24"/>
              </w:rPr>
            </w:pPr>
            <w:r>
              <w:rPr>
                <w:rFonts w:ascii="Mangal" w:hAnsi="Mangal" w:cs="Mangal"/>
                <w:sz w:val="24"/>
                <w:szCs w:val="24"/>
                <w:cs/>
              </w:rPr>
              <w:t>रिक्तस्थानानि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  <w:cs/>
              </w:rPr>
              <w:t>पूरयत्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Mangal" w:hAnsi="Mangal" w:cs="Mangal"/>
                <w:sz w:val="24"/>
                <w:szCs w:val="24"/>
              </w:rPr>
              <w:t>-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                                    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  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           </w:t>
            </w:r>
          </w:p>
          <w:p w14:paraId="1A8A90FB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i. बिल्ली      ................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   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ii.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 </w: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.................    भल्लुकः </w:t>
            </w:r>
            <w:r>
              <w:rPr>
                <w:rFonts w:ascii="Mangal" w:hAnsi="Mangal" w:cs="Mangal"/>
                <w:sz w:val="24"/>
                <w:szCs w:val="24"/>
                <w:lang w:val="en-IN"/>
              </w:rPr>
              <w:t xml:space="preserve">                                      </w:t>
            </w:r>
          </w:p>
          <w:p w14:paraId="50E8B377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iii.............     अश्वः        iv.  कबूतर        ......................</w:t>
            </w:r>
          </w:p>
          <w:p w14:paraId="0A39C49C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v. ताला      ................     vi. .................     आम्रम् </w:t>
            </w:r>
          </w:p>
          <w:p w14:paraId="6538491F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lastRenderedPageBreak/>
              <w:t>vii. गाय      .................    viii. चंद्रमा         .................</w:t>
            </w:r>
          </w:p>
          <w:p w14:paraId="3B5A09CC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ix. ..............   पिक:         x.  ..................    गजः</w:t>
            </w:r>
          </w:p>
        </w:tc>
        <w:tc>
          <w:tcPr>
            <w:tcW w:w="810" w:type="dxa"/>
          </w:tcPr>
          <w:p w14:paraId="0836A14B" w14:textId="77777777" w:rsidR="004D0348" w:rsidRDefault="00C911A7" w:rsidP="00A92C9B">
            <w:pPr>
              <w:widowControl/>
              <w:spacing w:beforeLines="50" w:before="120" w:after="10" w:line="240" w:lineRule="auto"/>
              <w:ind w:leftChars="50" w:left="110" w:rightChars="50" w:right="110"/>
              <w:jc w:val="right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lastRenderedPageBreak/>
              <w:t xml:space="preserve">5 </w:t>
            </w:r>
          </w:p>
        </w:tc>
      </w:tr>
      <w:tr w:rsidR="004D0348" w14:paraId="7F3DDFB1" w14:textId="77777777" w:rsidTr="004429F2">
        <w:trPr>
          <w:trHeight w:val="332"/>
        </w:trPr>
        <w:tc>
          <w:tcPr>
            <w:tcW w:w="900" w:type="dxa"/>
          </w:tcPr>
          <w:p w14:paraId="66396F84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>III.</w:t>
            </w:r>
          </w:p>
        </w:tc>
        <w:tc>
          <w:tcPr>
            <w:tcW w:w="8550" w:type="dxa"/>
          </w:tcPr>
          <w:p w14:paraId="44780DF8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शब्दं निर्माणं कुरुत्-</w:t>
            </w:r>
          </w:p>
          <w:p w14:paraId="4CBCB5F7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क -    .....................        अ  -   ...................</w:t>
            </w:r>
          </w:p>
        </w:tc>
        <w:tc>
          <w:tcPr>
            <w:tcW w:w="810" w:type="dxa"/>
          </w:tcPr>
          <w:p w14:paraId="7E9D9A85" w14:textId="77777777" w:rsidR="004D0348" w:rsidRDefault="00C911A7" w:rsidP="00A92C9B">
            <w:pPr>
              <w:widowControl/>
              <w:spacing w:beforeLines="50" w:before="120" w:after="10" w:line="240" w:lineRule="auto"/>
              <w:ind w:leftChars="50" w:left="110" w:rightChars="50" w:right="110"/>
              <w:jc w:val="right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 xml:space="preserve">2 </w:t>
            </w:r>
          </w:p>
        </w:tc>
      </w:tr>
      <w:tr w:rsidR="004D0348" w14:paraId="73B8D14F" w14:textId="77777777" w:rsidTr="004429F2">
        <w:trPr>
          <w:trHeight w:val="332"/>
        </w:trPr>
        <w:tc>
          <w:tcPr>
            <w:tcW w:w="900" w:type="dxa"/>
          </w:tcPr>
          <w:p w14:paraId="03BB816A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>IV.</w:t>
            </w:r>
          </w:p>
        </w:tc>
        <w:tc>
          <w:tcPr>
            <w:tcW w:w="8550" w:type="dxa"/>
          </w:tcPr>
          <w:p w14:paraId="4B607994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उदाहरणानुसारं पट्टिकातः पदानि चित्वा रिक्तस्थानेषु लिखन्तु |</w:t>
            </w:r>
          </w:p>
          <w:p w14:paraId="4F24F3D6" w14:textId="77777777" w:rsidR="004D0348" w:rsidRDefault="00C911A7">
            <w:pPr>
              <w:widowControl/>
              <w:spacing w:beforeLines="50" w:before="120" w:after="10" w:line="240" w:lineRule="auto"/>
              <w:ind w:rightChars="50" w:right="110" w:firstLineChars="500" w:firstLine="1200"/>
              <w:rPr>
                <w:rFonts w:ascii="Mangal" w:hAnsi="Mangal" w:cs="Mangal"/>
                <w:color w:val="000000" w:themeColor="text1"/>
                <w:sz w:val="24"/>
                <w:szCs w:val="24"/>
                <w:highlight w:val="red"/>
                <w:cs/>
                <w:lang w:bidi="hi-IN"/>
              </w:rPr>
            </w:pPr>
            <w:r>
              <w:rPr>
                <w:rFonts w:ascii="Mangal" w:hAnsi="Mangal" w:cs="Mangal" w:hint="cs"/>
                <w:color w:val="000000" w:themeColor="text1"/>
                <w:sz w:val="24"/>
                <w:szCs w:val="24"/>
                <w:highlight w:val="red"/>
                <w:cs/>
                <w:lang w:bidi="hi-IN"/>
              </w:rPr>
              <w:t xml:space="preserve">सः  बालकाः  फलं  वृक्षाः  पुष्पं  शिक्षिकाः </w:t>
            </w:r>
          </w:p>
          <w:p w14:paraId="57AB471C" w14:textId="77777777" w:rsidR="004D0348" w:rsidRDefault="00C911A7">
            <w:pPr>
              <w:widowControl/>
              <w:spacing w:beforeLines="50" w:before="120" w:after="10" w:line="240" w:lineRule="auto"/>
              <w:ind w:rightChars="50" w:right="110" w:firstLineChars="300" w:firstLine="72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एकवचन          बहुवचन </w:t>
            </w:r>
          </w:p>
          <w:p w14:paraId="60D3EC5D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यथा-    पुष्पं            बालकाः </w:t>
            </w:r>
          </w:p>
          <w:p w14:paraId="3D1F9AE8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(क)   ............          ...........</w:t>
            </w:r>
          </w:p>
          <w:p w14:paraId="00867813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(ख)   ............          ...........</w:t>
            </w:r>
          </w:p>
        </w:tc>
        <w:tc>
          <w:tcPr>
            <w:tcW w:w="810" w:type="dxa"/>
          </w:tcPr>
          <w:p w14:paraId="41B91073" w14:textId="77777777" w:rsidR="004D0348" w:rsidRDefault="00C911A7" w:rsidP="00A92C9B">
            <w:pPr>
              <w:widowControl/>
              <w:spacing w:beforeLines="50" w:before="120" w:after="10" w:line="240" w:lineRule="auto"/>
              <w:ind w:leftChars="50" w:left="110" w:rightChars="50" w:right="110"/>
              <w:jc w:val="right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 xml:space="preserve">2 </w:t>
            </w:r>
          </w:p>
        </w:tc>
      </w:tr>
      <w:tr w:rsidR="004D0348" w14:paraId="1DC58ED7" w14:textId="77777777" w:rsidTr="004429F2">
        <w:trPr>
          <w:trHeight w:val="332"/>
        </w:trPr>
        <w:tc>
          <w:tcPr>
            <w:tcW w:w="900" w:type="dxa"/>
          </w:tcPr>
          <w:p w14:paraId="1442BE96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>V.</w:t>
            </w:r>
          </w:p>
        </w:tc>
        <w:tc>
          <w:tcPr>
            <w:tcW w:w="8550" w:type="dxa"/>
          </w:tcPr>
          <w:p w14:paraId="5F962FC5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उदाहरणं दृष्ट्वा रिक्तस्थानानि पूरयन्तु |</w:t>
            </w:r>
          </w:p>
          <w:p w14:paraId="1FB38A03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यथा-  बालकः       बालकौ        बालकाः </w:t>
            </w:r>
          </w:p>
          <w:p w14:paraId="45C248B7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(क)   चषकः       ...........       ...........</w:t>
            </w:r>
          </w:p>
          <w:p w14:paraId="496C7417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(ख)   ...........       ...........       देवाः </w:t>
            </w:r>
          </w:p>
        </w:tc>
        <w:tc>
          <w:tcPr>
            <w:tcW w:w="810" w:type="dxa"/>
          </w:tcPr>
          <w:p w14:paraId="60AE6780" w14:textId="77777777" w:rsidR="004D0348" w:rsidRDefault="00C911A7" w:rsidP="00A92C9B">
            <w:pPr>
              <w:widowControl/>
              <w:spacing w:beforeLines="50" w:before="120" w:after="10" w:line="240" w:lineRule="auto"/>
              <w:ind w:leftChars="50" w:left="110" w:rightChars="50" w:right="110"/>
              <w:jc w:val="right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 xml:space="preserve">4 </w:t>
            </w:r>
          </w:p>
        </w:tc>
      </w:tr>
      <w:tr w:rsidR="004D0348" w14:paraId="311A70C8" w14:textId="77777777" w:rsidTr="004429F2">
        <w:trPr>
          <w:trHeight w:val="332"/>
        </w:trPr>
        <w:tc>
          <w:tcPr>
            <w:tcW w:w="900" w:type="dxa"/>
          </w:tcPr>
          <w:p w14:paraId="3F0592D1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>VI.</w:t>
            </w:r>
          </w:p>
        </w:tc>
        <w:tc>
          <w:tcPr>
            <w:tcW w:w="8550" w:type="dxa"/>
          </w:tcPr>
          <w:p w14:paraId="53DE250E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>परस्परं सम्बद्धानि पदानि संयोजयन्तु |</w:t>
            </w:r>
          </w:p>
          <w:p w14:paraId="0C406EB8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1408B50" wp14:editId="142D4100">
                      <wp:simplePos x="0" y="0"/>
                      <wp:positionH relativeFrom="column">
                        <wp:posOffset>745490</wp:posOffset>
                      </wp:positionH>
                      <wp:positionV relativeFrom="paragraph">
                        <wp:posOffset>202565</wp:posOffset>
                      </wp:positionV>
                      <wp:extent cx="846455" cy="312420"/>
                      <wp:effectExtent l="1905" t="5715" r="8890" b="24765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143125" y="6821170"/>
                                <a:ext cx="846455" cy="3124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5613E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8.7pt;margin-top:15.95pt;width:66.65pt;height:24.6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" strokecolor="#5b9bd5 [3204]" strokeweight="1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(क) कमलं             गायति </w:t>
            </w:r>
          </w:p>
          <w:p w14:paraId="1EE43A26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(ख) लेखकः            विकसति </w:t>
            </w:r>
          </w:p>
          <w:p w14:paraId="34978B36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(ग) फलं               लिखति </w:t>
            </w:r>
          </w:p>
          <w:p w14:paraId="34C4746E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(घ) नर्तकः             पतति </w:t>
            </w:r>
          </w:p>
          <w:p w14:paraId="6FB36352" w14:textId="77777777" w:rsidR="004D0348" w:rsidRDefault="00C911A7">
            <w:pPr>
              <w:widowControl/>
              <w:spacing w:beforeLines="50" w:before="120" w:after="10" w:line="240" w:lineRule="auto"/>
              <w:ind w:rightChars="50" w:right="110"/>
              <w:rPr>
                <w:rFonts w:ascii="Mangal" w:hAnsi="Mangal" w:cs="Mangal"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sz w:val="24"/>
                <w:szCs w:val="24"/>
                <w:cs/>
                <w:lang w:bidi="hi-IN"/>
              </w:rPr>
              <w:t xml:space="preserve">(च) गायिका            नृत्यति </w:t>
            </w:r>
          </w:p>
        </w:tc>
        <w:tc>
          <w:tcPr>
            <w:tcW w:w="810" w:type="dxa"/>
          </w:tcPr>
          <w:p w14:paraId="4FF625F1" w14:textId="77777777" w:rsidR="004D0348" w:rsidRDefault="00C911A7" w:rsidP="00A92C9B">
            <w:pPr>
              <w:widowControl/>
              <w:spacing w:beforeLines="50" w:before="120" w:after="10" w:line="240" w:lineRule="auto"/>
              <w:ind w:leftChars="50" w:left="110" w:rightChars="50" w:right="110"/>
              <w:jc w:val="right"/>
              <w:rPr>
                <w:rFonts w:ascii="Mangal" w:hAnsi="Mangal" w:cs="Mangal"/>
                <w:b/>
                <w:bCs/>
                <w:sz w:val="24"/>
                <w:szCs w:val="24"/>
                <w:cs/>
                <w:lang w:bidi="hi-IN"/>
              </w:rPr>
            </w:pPr>
            <w:r>
              <w:rPr>
                <w:rFonts w:ascii="Mangal" w:hAnsi="Mangal" w:cs="Mangal" w:hint="cs"/>
                <w:b/>
                <w:bCs/>
                <w:sz w:val="24"/>
                <w:szCs w:val="24"/>
                <w:cs/>
                <w:lang w:bidi="hi-IN"/>
              </w:rPr>
              <w:t xml:space="preserve">2 </w:t>
            </w:r>
          </w:p>
        </w:tc>
      </w:tr>
    </w:tbl>
    <w:p w14:paraId="5E658784" w14:textId="77777777" w:rsidR="004D0348" w:rsidRDefault="004D0348"/>
    <w:p w14:paraId="780CAB24" w14:textId="77777777" w:rsidR="004D0348" w:rsidRDefault="004D0348"/>
    <w:p w14:paraId="190E7C44" w14:textId="77777777" w:rsidR="004D0348" w:rsidRDefault="00C911A7">
      <w:pPr>
        <w:ind w:firstLineChars="250" w:firstLine="550"/>
        <w:jc w:val="center"/>
        <w:rPr>
          <w:rFonts w:cs="Mangal"/>
          <w:lang w:bidi="hi-IN"/>
        </w:rPr>
      </w:pPr>
      <w:r>
        <w:rPr>
          <w:rFonts w:cs="Mangal" w:hint="cs"/>
          <w:cs/>
          <w:lang w:bidi="hi-IN"/>
        </w:rPr>
        <w:t>*********</w:t>
      </w:r>
    </w:p>
    <w:sectPr w:rsidR="004D0348">
      <w:headerReference w:type="default" r:id="rId9"/>
      <w:footerReference w:type="default" r:id="rId10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EC6ED" w14:textId="77777777" w:rsidR="00056146" w:rsidRDefault="00056146">
      <w:pPr>
        <w:spacing w:line="240" w:lineRule="auto"/>
      </w:pPr>
      <w:r>
        <w:separator/>
      </w:r>
    </w:p>
  </w:endnote>
  <w:endnote w:type="continuationSeparator" w:id="0">
    <w:p w14:paraId="07CC5278" w14:textId="77777777" w:rsidR="00056146" w:rsidRDefault="000561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5AD7F" w14:textId="77777777" w:rsidR="004D0348" w:rsidRDefault="00C911A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714B75" wp14:editId="0868844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A730D2" w14:textId="77777777" w:rsidR="004D0348" w:rsidRDefault="00C911A7">
                          <w:pPr>
                            <w:pStyle w:val="Footer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r w:rsidR="00056146">
                            <w:fldChar w:fldCharType="begin"/>
                          </w:r>
                          <w:r w:rsidR="00056146">
                            <w:instrText xml:space="preserve"> NUMPAGES  \* MERGEFORMAT </w:instrText>
                          </w:r>
                          <w:r w:rsidR="00056146">
                            <w:fldChar w:fldCharType="separate"/>
                          </w:r>
                          <w:r>
                            <w:t>2</w:t>
                          </w:r>
                          <w:r w:rsidR="00056146"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714B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" filled="f" fillcolor="white [3201]" stroked="f" strokeweight=".5pt">
              <v:textbox style="mso-fit-shape-to-text:t" inset="0,0,0,0">
                <w:txbxContent>
                  <w:p w14:paraId="2CA730D2" w14:textId="77777777" w:rsidR="004D0348" w:rsidRDefault="00C911A7">
                    <w:pPr>
                      <w:pStyle w:val="Footer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of </w:t>
                    </w:r>
                    <w:r w:rsidR="00056146">
                      <w:fldChar w:fldCharType="begin"/>
                    </w:r>
                    <w:r w:rsidR="00056146">
                      <w:instrText xml:space="preserve"> NUMPAGES  \* MERGEFORMAT </w:instrText>
                    </w:r>
                    <w:r w:rsidR="00056146">
                      <w:fldChar w:fldCharType="separate"/>
                    </w:r>
                    <w:r>
                      <w:t>2</w:t>
                    </w:r>
                    <w:r w:rsidR="00056146"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31557" w14:textId="77777777" w:rsidR="00056146" w:rsidRDefault="00056146">
      <w:pPr>
        <w:spacing w:after="0"/>
      </w:pPr>
      <w:r>
        <w:separator/>
      </w:r>
    </w:p>
  </w:footnote>
  <w:footnote w:type="continuationSeparator" w:id="0">
    <w:p w14:paraId="52BB3566" w14:textId="77777777" w:rsidR="00056146" w:rsidRDefault="000561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64FEC" w14:textId="77777777" w:rsidR="004D0348" w:rsidRDefault="004D03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lowerRoman"/>
      <w:suff w:val="space"/>
      <w:lvlText w:val="%1."/>
      <w:lvlJc w:val="left"/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lowerRoman"/>
      <w:suff w:val="space"/>
      <w:lvlText w:val="%1."/>
      <w:lvlJc w:val="left"/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lowerRoman"/>
      <w:suff w:val="space"/>
      <w:lvlText w:val="%1."/>
      <w:lvlJc w:val="left"/>
    </w:lvl>
  </w:abstractNum>
  <w:abstractNum w:abstractNumId="3" w15:restartNumberingAfterBreak="0">
    <w:nsid w:val="53104C35"/>
    <w:multiLevelType w:val="singleLevel"/>
    <w:tmpl w:val="00000000"/>
    <w:lvl w:ilvl="0">
      <w:start w:val="1"/>
      <w:numFmt w:val="lowerRoman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1B83B05"/>
    <w:rsid w:val="00056146"/>
    <w:rsid w:val="00232DA7"/>
    <w:rsid w:val="00424F0C"/>
    <w:rsid w:val="004429F2"/>
    <w:rsid w:val="004D0348"/>
    <w:rsid w:val="0057349B"/>
    <w:rsid w:val="005A694E"/>
    <w:rsid w:val="0069536C"/>
    <w:rsid w:val="00893857"/>
    <w:rsid w:val="00A92C9B"/>
    <w:rsid w:val="00BA350A"/>
    <w:rsid w:val="00C911A7"/>
    <w:rsid w:val="01B83B05"/>
    <w:rsid w:val="520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3888BC6"/>
  <w15:docId w15:val="{F40630BE-E1FD-41D0-B37D-0AED5F09D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SimSun" w:hAnsi="Calibri" w:cs="Times New Roman"/>
      <w:sz w:val="22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</dc:creator>
  <cp:lastModifiedBy>Admin</cp:lastModifiedBy>
  <cp:revision>9</cp:revision>
  <cp:lastPrinted>2025-07-04T09:42:00Z</cp:lastPrinted>
  <dcterms:created xsi:type="dcterms:W3CDTF">2025-06-19T16:34:00Z</dcterms:created>
  <dcterms:modified xsi:type="dcterms:W3CDTF">2025-07-04T09:43:00Z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0CBA168FD6D94B0F9EC7BB0DC952E6EB_11</vt:lpwstr>
  </property>
</Properties>
</file>